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1C7A2" w14:textId="4CB1828F" w:rsidR="008F5BC6" w:rsidRPr="00CE7DBD" w:rsidRDefault="008F5BC6" w:rsidP="008F5BC6">
      <w:pPr>
        <w:jc w:val="right"/>
        <w:rPr>
          <w:b/>
          <w:szCs w:val="24"/>
          <w:lang w:val="bg-BG"/>
        </w:rPr>
      </w:pPr>
      <w:r w:rsidRPr="00CE7DBD">
        <w:rPr>
          <w:b/>
          <w:szCs w:val="24"/>
        </w:rPr>
        <w:t xml:space="preserve">ПРИЛОЖЕНИЕ № </w:t>
      </w:r>
      <w:r>
        <w:rPr>
          <w:b/>
          <w:szCs w:val="24"/>
          <w:lang w:val="bg-BG"/>
        </w:rPr>
        <w:t>1</w:t>
      </w:r>
      <w:r w:rsidR="00294CB7">
        <w:rPr>
          <w:b/>
          <w:szCs w:val="24"/>
          <w:lang w:val="bg-BG"/>
        </w:rPr>
        <w:t xml:space="preserve"> а</w:t>
      </w:r>
      <w:bookmarkStart w:id="0" w:name="_GoBack"/>
      <w:bookmarkEnd w:id="0"/>
    </w:p>
    <w:p w14:paraId="7F447AF9" w14:textId="77777777" w:rsidR="008F5BC6" w:rsidRPr="0073122F" w:rsidRDefault="008F5BC6" w:rsidP="008F5BC6">
      <w:pPr>
        <w:jc w:val="right"/>
        <w:rPr>
          <w:b/>
          <w:szCs w:val="24"/>
          <w:lang w:val="bg-BG"/>
        </w:rPr>
      </w:pPr>
      <w:r w:rsidRPr="0073122F">
        <w:rPr>
          <w:b/>
          <w:szCs w:val="24"/>
          <w:lang w:val="bg-BG"/>
        </w:rPr>
        <w:t>към Условия за изпълнение</w:t>
      </w:r>
    </w:p>
    <w:p w14:paraId="012E9C98" w14:textId="77777777" w:rsidR="008F5BC6" w:rsidRPr="00B93497" w:rsidRDefault="008F5BC6" w:rsidP="008F5BC6">
      <w:pPr>
        <w:jc w:val="center"/>
        <w:rPr>
          <w:b/>
          <w:snapToGrid w:val="0"/>
          <w:kern w:val="28"/>
          <w:sz w:val="28"/>
          <w:szCs w:val="28"/>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xml:space="preserve">№ ......................................................................./ ............................... </w:t>
      </w:r>
      <w:proofErr w:type="gramStart"/>
      <w:r w:rsidRPr="00D435D4">
        <w:rPr>
          <w:b/>
          <w:bCs/>
          <w:snapToGrid w:val="0"/>
          <w:sz w:val="24"/>
          <w:szCs w:val="24"/>
          <w:lang w:val="ru-RU"/>
        </w:rPr>
        <w:t>г</w:t>
      </w:r>
      <w:proofErr w:type="gramEnd"/>
      <w:r w:rsidRPr="00D435D4">
        <w:rPr>
          <w:b/>
          <w:bCs/>
          <w:snapToGrid w:val="0"/>
          <w:sz w:val="24"/>
          <w:szCs w:val="24"/>
          <w:lang w:val="ru-RU"/>
        </w:rPr>
        <w:t>.</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 xml:space="preserve">ПРОГРАМАТА ЗА РАЗВИТИЕ НА СЕЛСКИТЕ РАЙОНИ </w:t>
      </w:r>
      <w:proofErr w:type="gramStart"/>
      <w:r w:rsidRPr="00D435D4">
        <w:rPr>
          <w:rFonts w:cs="Times New Roman"/>
          <w:b/>
          <w:bCs/>
          <w:sz w:val="24"/>
          <w:szCs w:val="24"/>
          <w:lang w:val="ru-RU"/>
        </w:rPr>
        <w:t>ЗА</w:t>
      </w:r>
      <w:proofErr w:type="gramEnd"/>
      <w:r w:rsidRPr="00D435D4">
        <w:rPr>
          <w:rFonts w:cs="Times New Roman"/>
          <w:b/>
          <w:bCs/>
          <w:sz w:val="24"/>
          <w:szCs w:val="24"/>
          <w:lang w:val="ru-RU"/>
        </w:rPr>
        <w:t xml:space="preserve">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 xml:space="preserve">одено </w:t>
      </w:r>
      <w:proofErr w:type="gramStart"/>
      <w:r w:rsidRPr="00D435D4">
        <w:rPr>
          <w:rFonts w:cs="Times New Roman"/>
          <w:b/>
          <w:bCs/>
          <w:sz w:val="24"/>
          <w:szCs w:val="24"/>
          <w:lang w:val="ru-RU"/>
        </w:rPr>
        <w:t>от</w:t>
      </w:r>
      <w:proofErr w:type="gramEnd"/>
      <w:r w:rsidRPr="00D435D4">
        <w:rPr>
          <w:rFonts w:cs="Times New Roman"/>
          <w:b/>
          <w:bCs/>
          <w:sz w:val="24"/>
          <w:szCs w:val="24"/>
          <w:lang w:val="ru-RU"/>
        </w:rPr>
        <w:t xml:space="preserve">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195CE4CB"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w:t>
      </w:r>
      <w:r w:rsidR="000C678D">
        <w:rPr>
          <w:rFonts w:cs="Times New Roman"/>
          <w:sz w:val="24"/>
          <w:szCs w:val="24"/>
          <w:lang w:val="bg-BG"/>
        </w:rPr>
        <w:t>1,</w:t>
      </w:r>
      <w:r w:rsidR="00FE59D3">
        <w:rPr>
          <w:rFonts w:cs="Times New Roman"/>
          <w:sz w:val="24"/>
          <w:szCs w:val="24"/>
          <w:lang w:val="bg-BG"/>
        </w:rPr>
        <w:t xml:space="preserve"> представляван от Георги Тахов</w:t>
      </w:r>
      <w:r w:rsidR="00681F3A" w:rsidRPr="00681F3A">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12C4E01C" w14:textId="7F43EB95"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48C0A516" w14:textId="77777777" w:rsidR="000C678D" w:rsidRPr="00E46AEA" w:rsidRDefault="000C678D" w:rsidP="000C678D">
      <w:pPr>
        <w:jc w:val="both"/>
        <w:rPr>
          <w:rFonts w:cs="Times New Roman"/>
          <w:sz w:val="24"/>
          <w:szCs w:val="24"/>
          <w:lang w:val="bg-BG"/>
        </w:rPr>
      </w:pPr>
    </w:p>
    <w:p w14:paraId="218A0740"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IBAN ...................................,</w:t>
      </w:r>
    </w:p>
    <w:p w14:paraId="4744D5F3"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BIC ......................................,</w:t>
      </w:r>
    </w:p>
    <w:p w14:paraId="36D0B1DB" w14:textId="77777777" w:rsidR="000C678D" w:rsidRPr="00E46AEA" w:rsidRDefault="000C678D" w:rsidP="000C678D">
      <w:pPr>
        <w:jc w:val="both"/>
        <w:rPr>
          <w:rFonts w:cs="Times New Roman"/>
          <w:b/>
          <w:i/>
          <w:sz w:val="24"/>
          <w:szCs w:val="24"/>
          <w:lang w:val="bg-BG"/>
        </w:rPr>
      </w:pPr>
      <w:r w:rsidRPr="00E46AEA">
        <w:rPr>
          <w:rFonts w:cs="Times New Roman"/>
          <w:b/>
          <w:sz w:val="24"/>
          <w:szCs w:val="24"/>
          <w:lang w:val="bg-BG"/>
        </w:rPr>
        <w:t>БАНКА ...............................,</w:t>
      </w:r>
    </w:p>
    <w:p w14:paraId="25D64127" w14:textId="6E4F4591" w:rsidR="000A2D4E" w:rsidRDefault="000C678D" w:rsidP="000A2D4E">
      <w:pPr>
        <w:jc w:val="both"/>
        <w:rPr>
          <w:rFonts w:cs="Times New Roman"/>
          <w:b/>
          <w:sz w:val="24"/>
          <w:szCs w:val="24"/>
          <w:lang w:val="bg-BG"/>
        </w:rPr>
      </w:pPr>
      <w:r>
        <w:rPr>
          <w:rFonts w:cs="Times New Roman"/>
          <w:b/>
          <w:sz w:val="24"/>
          <w:szCs w:val="24"/>
          <w:lang w:val="bg-BG"/>
        </w:rPr>
        <w:t xml:space="preserve">Забележка : </w:t>
      </w:r>
      <w:r>
        <w:rPr>
          <w:rFonts w:cs="Times New Roman"/>
          <w:sz w:val="24"/>
          <w:szCs w:val="24"/>
          <w:lang w:val="bg-BG"/>
        </w:rPr>
        <w:t>И</w:t>
      </w:r>
      <w:r w:rsidRPr="000C678D">
        <w:rPr>
          <w:rFonts w:cs="Times New Roman"/>
          <w:sz w:val="24"/>
          <w:szCs w:val="24"/>
          <w:lang w:val="bg-BG"/>
        </w:rPr>
        <w:t xml:space="preserve">нформация </w:t>
      </w:r>
      <w:r>
        <w:rPr>
          <w:rFonts w:cs="Times New Roman"/>
          <w:sz w:val="24"/>
          <w:szCs w:val="24"/>
          <w:lang w:val="bg-BG"/>
        </w:rPr>
        <w:t xml:space="preserve">за банкова сметка </w:t>
      </w:r>
      <w:r w:rsidRPr="000C678D">
        <w:rPr>
          <w:rFonts w:cs="Times New Roman"/>
          <w:sz w:val="24"/>
          <w:szCs w:val="24"/>
          <w:lang w:val="bg-BG"/>
        </w:rPr>
        <w:t>не се попълва от общините.</w:t>
      </w:r>
    </w:p>
    <w:p w14:paraId="5F8CBC63" w14:textId="77777777" w:rsidR="000C678D" w:rsidRPr="00D435D4" w:rsidRDefault="000C678D"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На основани</w:t>
      </w:r>
      <w:proofErr w:type="gramStart"/>
      <w:r w:rsidRPr="00D435D4">
        <w:rPr>
          <w:snapToGrid w:val="0"/>
          <w:sz w:val="24"/>
          <w:szCs w:val="24"/>
          <w:lang w:val="ru-RU"/>
        </w:rPr>
        <w:t>е</w:t>
      </w:r>
      <w:proofErr w:type="gramEnd"/>
      <w:r w:rsidRPr="00D435D4">
        <w:rPr>
          <w:snapToGrid w:val="0"/>
          <w:sz w:val="24"/>
          <w:szCs w:val="24"/>
          <w:lang w:val="ru-RU"/>
        </w:rPr>
        <w:t xml:space="preserve">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w:t>
      </w:r>
      <w:proofErr w:type="gramStart"/>
      <w:r w:rsidRPr="00D435D4">
        <w:rPr>
          <w:rFonts w:cs="Times New Roman"/>
          <w:sz w:val="24"/>
          <w:szCs w:val="24"/>
          <w:lang w:val="ru-RU"/>
        </w:rPr>
        <w:t xml:space="preserve">ДВ, </w:t>
      </w:r>
      <w:hyperlink r:id="rId9" w:history="1">
        <w:r w:rsidRPr="00D435D4">
          <w:rPr>
            <w:rStyle w:val="a5"/>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w:t>
      </w:r>
      <w:proofErr w:type="gramEnd"/>
      <w:r w:rsidRPr="00D435D4">
        <w:rPr>
          <w:rFonts w:cs="Times New Roman"/>
          <w:snapToGrid w:val="0"/>
          <w:sz w:val="24"/>
          <w:szCs w:val="24"/>
          <w:lang w:val="bg-BG"/>
        </w:rPr>
        <w:t xml:space="preserve"> периода 2014 – 2020 г. (о</w:t>
      </w:r>
      <w:r w:rsidRPr="00D435D4">
        <w:rPr>
          <w:rFonts w:cs="Times New Roman"/>
          <w:sz w:val="24"/>
          <w:szCs w:val="24"/>
          <w:lang w:val="ru-RU"/>
        </w:rPr>
        <w:t xml:space="preserve">бн., ДВ, </w:t>
      </w:r>
      <w:hyperlink r:id="rId10" w:history="1">
        <w:r w:rsidRPr="00D435D4">
          <w:rPr>
            <w:rStyle w:val="a5"/>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proofErr w:type="gramStart"/>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proofErr w:type="gramEnd"/>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lastRenderedPageBreak/>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proofErr w:type="gramStart"/>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roofErr w:type="gramEnd"/>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D435D4">
        <w:rPr>
          <w:rFonts w:cs="Times New Roman"/>
          <w:sz w:val="24"/>
          <w:szCs w:val="24"/>
          <w:shd w:val="clear" w:color="auto" w:fill="FEFEFE"/>
          <w:lang w:val="bg-BG"/>
        </w:rPr>
        <w:lastRenderedPageBreak/>
        <w:t xml:space="preserve">бенефициентът е възложител по смисъла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w:t>
      </w:r>
      <w:r w:rsidR="00DC3F5C" w:rsidRPr="00D435D4">
        <w:rPr>
          <w:rFonts w:cs="Times New Roman"/>
          <w:sz w:val="24"/>
          <w:szCs w:val="24"/>
          <w:shd w:val="clear" w:color="auto" w:fill="FEFEFE"/>
          <w:lang w:val="bg-BG"/>
        </w:rPr>
        <w:t xml:space="preserve">Закона за обществените поръчки (ЗОП). </w:t>
      </w:r>
      <w:r w:rsidRPr="00E122A6">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E122A6">
        <w:rPr>
          <w:rFonts w:cs="Times New Roman"/>
          <w:b/>
          <w:sz w:val="24"/>
          <w:szCs w:val="24"/>
          <w:shd w:val="clear" w:color="auto" w:fill="FEFEFE"/>
          <w:lang w:val="bg-BG"/>
        </w:rPr>
        <w:t>ФОНДА</w:t>
      </w:r>
      <w:r w:rsidRPr="00E122A6">
        <w:rPr>
          <w:rFonts w:cs="Times New Roman"/>
          <w:sz w:val="24"/>
          <w:szCs w:val="24"/>
          <w:shd w:val="clear" w:color="auto" w:fill="FEFEFE"/>
          <w:lang w:val="bg-BG"/>
        </w:rPr>
        <w:t xml:space="preserve"> „Процедура за осъществяване на </w:t>
      </w:r>
      <w:r w:rsidR="00DC3F5C" w:rsidRPr="00E122A6">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E122A6">
        <w:rPr>
          <w:rFonts w:cs="Times New Roman"/>
          <w:sz w:val="24"/>
          <w:szCs w:val="24"/>
          <w:shd w:val="clear" w:color="auto" w:fill="FEFEFE"/>
          <w:lang w:val="bg-BG"/>
        </w:rPr>
        <w:t xml:space="preserve">публикувана на официалната интернет страница на </w:t>
      </w:r>
      <w:r w:rsidRPr="00E122A6">
        <w:rPr>
          <w:rFonts w:cs="Times New Roman"/>
          <w:b/>
          <w:sz w:val="24"/>
          <w:szCs w:val="24"/>
          <w:shd w:val="clear" w:color="auto" w:fill="FEFEFE"/>
          <w:lang w:val="bg-BG"/>
        </w:rPr>
        <w:t>ФОНДА (</w:t>
      </w:r>
      <w:hyperlink r:id="rId11" w:history="1">
        <w:r w:rsidRPr="00E122A6">
          <w:rPr>
            <w:rStyle w:val="a5"/>
            <w:rFonts w:cs="Times New Roman"/>
            <w:color w:val="auto"/>
            <w:sz w:val="24"/>
            <w:szCs w:val="24"/>
            <w:shd w:val="clear" w:color="auto" w:fill="FEFEFE"/>
          </w:rPr>
          <w:t>www</w:t>
        </w:r>
        <w:r w:rsidRPr="00E122A6">
          <w:rPr>
            <w:rStyle w:val="a5"/>
            <w:rFonts w:cs="Times New Roman"/>
            <w:color w:val="auto"/>
            <w:sz w:val="24"/>
            <w:szCs w:val="24"/>
            <w:shd w:val="clear" w:color="auto" w:fill="FEFEFE"/>
            <w:lang w:val="bg-BG"/>
          </w:rPr>
          <w:t>.</w:t>
        </w:r>
        <w:r w:rsidRPr="00E122A6">
          <w:rPr>
            <w:rStyle w:val="a5"/>
            <w:rFonts w:cs="Times New Roman"/>
            <w:color w:val="auto"/>
            <w:sz w:val="24"/>
            <w:szCs w:val="24"/>
            <w:shd w:val="clear" w:color="auto" w:fill="FEFEFE"/>
          </w:rPr>
          <w:t>dfz</w:t>
        </w:r>
        <w:r w:rsidRPr="00E122A6">
          <w:rPr>
            <w:rStyle w:val="a5"/>
            <w:rFonts w:cs="Times New Roman"/>
            <w:color w:val="auto"/>
            <w:sz w:val="24"/>
            <w:szCs w:val="24"/>
            <w:shd w:val="clear" w:color="auto" w:fill="FEFEFE"/>
            <w:lang w:val="bg-BG"/>
          </w:rPr>
          <w:t>.</w:t>
        </w:r>
        <w:r w:rsidRPr="00E122A6">
          <w:rPr>
            <w:rStyle w:val="a5"/>
            <w:rFonts w:cs="Times New Roman"/>
            <w:color w:val="auto"/>
            <w:sz w:val="24"/>
            <w:szCs w:val="24"/>
            <w:shd w:val="clear" w:color="auto" w:fill="FEFEFE"/>
          </w:rPr>
          <w:t>bg</w:t>
        </w:r>
      </w:hyperlink>
      <w:r w:rsidRPr="00E122A6">
        <w:rPr>
          <w:rFonts w:cs="Times New Roman"/>
          <w:b/>
          <w:sz w:val="24"/>
          <w:szCs w:val="24"/>
          <w:shd w:val="clear" w:color="auto" w:fill="FEFEFE"/>
          <w:lang w:val="bg-BG"/>
        </w:rPr>
        <w:t>),</w:t>
      </w:r>
      <w:r w:rsidRPr="00E122A6">
        <w:rPr>
          <w:rFonts w:cs="Times New Roman"/>
          <w:sz w:val="24"/>
          <w:szCs w:val="24"/>
          <w:shd w:val="clear" w:color="auto" w:fill="FEFEFE"/>
          <w:lang w:val="bg-BG"/>
        </w:rPr>
        <w:t xml:space="preserve"> наричана по-долу за краткост „</w:t>
      </w:r>
      <w:r w:rsidR="00DC3F5C" w:rsidRPr="00E122A6">
        <w:rPr>
          <w:rFonts w:cs="Times New Roman"/>
          <w:sz w:val="24"/>
          <w:szCs w:val="24"/>
          <w:shd w:val="clear" w:color="auto" w:fill="FEFEFE"/>
          <w:lang w:val="bg-BG"/>
        </w:rPr>
        <w:t>П</w:t>
      </w:r>
      <w:r w:rsidRPr="00E122A6">
        <w:rPr>
          <w:rFonts w:cs="Times New Roman"/>
          <w:sz w:val="24"/>
          <w:szCs w:val="24"/>
          <w:shd w:val="clear" w:color="auto" w:fill="FEFEFE"/>
          <w:lang w:val="bg-BG"/>
        </w:rPr>
        <w:t xml:space="preserve">роцедура за контрол по </w:t>
      </w:r>
      <w:r w:rsidR="00DC3F5C" w:rsidRPr="00E122A6">
        <w:rPr>
          <w:rFonts w:cs="Times New Roman"/>
          <w:sz w:val="24"/>
          <w:szCs w:val="24"/>
          <w:shd w:val="clear" w:color="auto" w:fill="FEFEFE"/>
          <w:lang w:val="bg-BG"/>
        </w:rPr>
        <w:t>ЗОП</w:t>
      </w:r>
      <w:r w:rsidRPr="00E122A6">
        <w:rPr>
          <w:rFonts w:cs="Times New Roman"/>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 xml:space="preserve">обн., </w:t>
      </w:r>
      <w:proofErr w:type="gramStart"/>
      <w:r w:rsidR="00576BA3" w:rsidRPr="00D435D4">
        <w:rPr>
          <w:rFonts w:cs="Times New Roman"/>
          <w:lang w:val="ru-RU"/>
        </w:rPr>
        <w:t>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roofErr w:type="gramEnd"/>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D435D4">
        <w:rPr>
          <w:rFonts w:cs="Times New Roman"/>
          <w:szCs w:val="24"/>
          <w:lang w:val="bg-BG"/>
        </w:rPr>
        <w:t>и дейности</w:t>
      </w:r>
      <w:proofErr w:type="gramEnd"/>
      <w:r w:rsidRPr="00D435D4">
        <w:rPr>
          <w:rFonts w:cs="Times New Roman"/>
          <w:szCs w:val="24"/>
          <w:lang w:val="bg-BG"/>
        </w:rPr>
        <w:t xml:space="preserve">“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w:t>
      </w:r>
      <w:r w:rsidR="008D7186" w:rsidRPr="00D435D4">
        <w:rPr>
          <w:rFonts w:cs="Times New Roman"/>
          <w:szCs w:val="24"/>
          <w:shd w:val="clear" w:color="auto" w:fill="FEFEFE"/>
          <w:lang w:val="bg-BG"/>
        </w:rPr>
        <w:lastRenderedPageBreak/>
        <w:t xml:space="preserve">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2" w:history="1">
        <w:r w:rsidR="00915838" w:rsidRPr="00D435D4">
          <w:rPr>
            <w:rStyle w:val="a5"/>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gramStart"/>
      <w:r w:rsidRPr="00D435D4">
        <w:rPr>
          <w:rStyle w:val="alt2"/>
          <w:sz w:val="24"/>
          <w:szCs w:val="24"/>
          <w:specVanish w:val="0"/>
        </w:rPr>
        <w:t>при</w:t>
      </w:r>
      <w:proofErr w:type="gramEnd"/>
      <w:r w:rsidRPr="00D435D4">
        <w:rPr>
          <w:rStyle w:val="alt2"/>
          <w:sz w:val="24"/>
          <w:szCs w:val="24"/>
          <w:specVanish w:val="0"/>
        </w:rPr>
        <w:t xml:space="preserve">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gramStart"/>
      <w:r w:rsidRPr="00D435D4">
        <w:rPr>
          <w:rStyle w:val="alt2"/>
          <w:sz w:val="24"/>
          <w:szCs w:val="24"/>
          <w:specVanish w:val="0"/>
        </w:rPr>
        <w:t>когато</w:t>
      </w:r>
      <w:proofErr w:type="gramEnd"/>
      <w:r w:rsidRPr="00D435D4">
        <w:rPr>
          <w:rStyle w:val="alt2"/>
          <w:sz w:val="24"/>
          <w:szCs w:val="24"/>
          <w:specVanish w:val="0"/>
        </w:rPr>
        <w:t xml:space="preserve">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w:t>
      </w:r>
      <w:proofErr w:type="gramStart"/>
      <w:r w:rsidR="00915838" w:rsidRPr="00D435D4">
        <w:rPr>
          <w:sz w:val="24"/>
          <w:szCs w:val="24"/>
        </w:rPr>
        <w:t>3 като представи доказателства за наличието му.</w:t>
      </w:r>
      <w:proofErr w:type="gramEnd"/>
    </w:p>
    <w:p w14:paraId="42CDB148" w14:textId="11F3B27C" w:rsidR="00915838" w:rsidRPr="00B31725" w:rsidRDefault="004E7661" w:rsidP="00915838">
      <w:pPr>
        <w:ind w:firstLine="720"/>
        <w:jc w:val="both"/>
        <w:rPr>
          <w:sz w:val="24"/>
          <w:szCs w:val="24"/>
          <w:lang w:val="bg-BG"/>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w:t>
      </w:r>
      <w:proofErr w:type="gramStart"/>
      <w:r w:rsidR="00915838" w:rsidRPr="00D435D4">
        <w:rPr>
          <w:sz w:val="24"/>
          <w:szCs w:val="24"/>
        </w:rPr>
        <w:t>3 като представи доказателства за това.</w:t>
      </w:r>
      <w:proofErr w:type="gramEnd"/>
      <w:r w:rsidR="00B31725" w:rsidRPr="00B31725">
        <w:t xml:space="preserve"> </w:t>
      </w:r>
      <w:proofErr w:type="gramStart"/>
      <w:r w:rsidR="00B31725" w:rsidRPr="00B31725">
        <w:rPr>
          <w:sz w:val="24"/>
          <w:szCs w:val="24"/>
        </w:rPr>
        <w:t>Когато до изтичането на срока по изр.</w:t>
      </w:r>
      <w:proofErr w:type="gramEnd"/>
      <w:r w:rsidR="00B31725" w:rsidRPr="00B31725">
        <w:rPr>
          <w:sz w:val="24"/>
          <w:szCs w:val="24"/>
        </w:rPr>
        <w:t xml:space="preserve"> първо 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w:t>
      </w:r>
      <w:r w:rsidR="00B31725">
        <w:rPr>
          <w:sz w:val="24"/>
          <w:szCs w:val="24"/>
        </w:rPr>
        <w:t>, но с не повече от три месеца.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lastRenderedPageBreak/>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2BC47B10" w:rsidR="00915838" w:rsidRDefault="004E7661" w:rsidP="00915838">
      <w:pPr>
        <w:pStyle w:val="a9"/>
        <w:ind w:firstLine="567"/>
        <w:rPr>
          <w:i/>
          <w:sz w:val="22"/>
          <w:shd w:val="clear" w:color="auto" w:fill="FEFEFE"/>
          <w:lang w:val="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8C3D8B">
        <w:rPr>
          <w:szCs w:val="24"/>
          <w:shd w:val="clear" w:color="auto" w:fill="FEFEFE"/>
          <w:lang w:val="ru-RU"/>
        </w:rPr>
        <w:t>от:</w:t>
      </w:r>
    </w:p>
    <w:p w14:paraId="4EF26E53" w14:textId="48E646E8" w:rsidR="00B31725" w:rsidRPr="00B31725" w:rsidRDefault="00B31725" w:rsidP="00B31725">
      <w:pPr>
        <w:pStyle w:val="a9"/>
        <w:ind w:firstLine="567"/>
        <w:rPr>
          <w:noProof/>
          <w:lang w:val="ru-RU" w:eastAsia="bg-BG"/>
        </w:rPr>
      </w:pPr>
      <w:proofErr w:type="gramStart"/>
      <w:r w:rsidRPr="00B31725">
        <w:rPr>
          <w:noProof/>
          <w:lang w:val="ru-RU" w:eastAsia="bg-BG"/>
        </w:rPr>
        <w:t>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w:t>
      </w:r>
      <w:r w:rsidR="008C3D8B">
        <w:rPr>
          <w:noProof/>
          <w:lang w:val="ru-RU" w:eastAsia="bg-BG"/>
        </w:rPr>
        <w:t>дприятия имат статут на микро-</w:t>
      </w:r>
      <w:r w:rsidRPr="00B31725">
        <w:rPr>
          <w:noProof/>
          <w:lang w:val="ru-RU" w:eastAsia="bg-BG"/>
        </w:rPr>
        <w:t xml:space="preserve">малко или средно предприятие по смисъла на Закона за малките и средните предприятия (ЗМСП) или </w:t>
      </w:r>
      <w:proofErr w:type="gramEnd"/>
    </w:p>
    <w:p w14:paraId="26FF8970" w14:textId="457F4204" w:rsidR="00B31725" w:rsidRPr="00B31725" w:rsidRDefault="00B31725" w:rsidP="00B31725">
      <w:pPr>
        <w:pStyle w:val="a9"/>
        <w:ind w:firstLine="567"/>
        <w:rPr>
          <w:noProof/>
          <w:lang w:val="ru-RU" w:eastAsia="bg-BG"/>
        </w:rPr>
      </w:pPr>
      <w:r w:rsidRPr="00B31725">
        <w:rPr>
          <w:noProof/>
          <w:lang w:val="ru-RU" w:eastAsia="bg-BG"/>
        </w:rPr>
        <w:t>2. пет години, считано от датата на изплащане на окончателно плащане по административния договор – за големи предприятия и общини.</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lastRenderedPageBreak/>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proofErr w:type="gramStart"/>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w:t>
      </w:r>
      <w:r w:rsidRPr="00D435D4">
        <w:rPr>
          <w:rFonts w:cs="Times New Roman"/>
          <w:szCs w:val="24"/>
          <w:lang w:val="bg-BG"/>
        </w:rPr>
        <w:lastRenderedPageBreak/>
        <w:t>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33E71144"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lastRenderedPageBreak/>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3" w:history="1">
        <w:r w:rsidRPr="00D435D4">
          <w:rPr>
            <w:rStyle w:val="a5"/>
            <w:rFonts w:cs="Times New Roman"/>
            <w:color w:val="auto"/>
            <w:lang w:val="ru-RU"/>
          </w:rPr>
          <w:t>П</w:t>
        </w:r>
        <w:r w:rsidRPr="00D435D4">
          <w:rPr>
            <w:rStyle w:val="a5"/>
            <w:rFonts w:cs="Times New Roman"/>
            <w:color w:val="auto"/>
            <w:lang w:val="bg-BG"/>
          </w:rPr>
          <w:t>остановление</w:t>
        </w:r>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w:t>
      </w:r>
      <w:proofErr w:type="gramStart"/>
      <w:r w:rsidRPr="00D435D4">
        <w:rPr>
          <w:rFonts w:cs="Times New Roman"/>
          <w:lang w:val="ru-RU"/>
        </w:rPr>
        <w:t xml:space="preserve">ДВ, </w:t>
      </w:r>
      <w:hyperlink r:id="rId14" w:history="1">
        <w:r w:rsidRPr="00D435D4">
          <w:rPr>
            <w:rStyle w:val="a5"/>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008C3D8B">
        <w:rPr>
          <w:rFonts w:cs="Times New Roman"/>
          <w:lang w:val="ru-RU"/>
        </w:rPr>
        <w:t>.</w:t>
      </w:r>
      <w:proofErr w:type="gramEnd"/>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w:t>
      </w:r>
      <w:proofErr w:type="gramEnd"/>
      <w:r w:rsidRPr="00D435D4">
        <w:rPr>
          <w:rFonts w:cs="Times New Roman"/>
          <w:szCs w:val="24"/>
          <w:shd w:val="clear" w:color="auto" w:fill="FEFEFE"/>
          <w:lang w:val="ru-RU"/>
        </w:rPr>
        <w:t xml:space="preserve"> изплатената финансова помощ по този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w:t>
      </w:r>
      <w:proofErr w:type="gramEnd"/>
      <w:r w:rsidRPr="00D435D4">
        <w:rPr>
          <w:rFonts w:cs="Times New Roman"/>
          <w:szCs w:val="24"/>
          <w:shd w:val="clear" w:color="auto" w:fill="FEFEFE"/>
          <w:lang w:val="ru-RU"/>
        </w:rPr>
        <w:t xml:space="preserve"> въз основа на извършен анализ разходи-ползи (финансов анализ), според който не са </w:t>
      </w:r>
      <w:r w:rsidRPr="00D435D4">
        <w:rPr>
          <w:rFonts w:cs="Times New Roman"/>
          <w:szCs w:val="24"/>
          <w:shd w:val="clear" w:color="auto" w:fill="FEFEFE"/>
          <w:lang w:val="ru-RU"/>
        </w:rPr>
        <w:lastRenderedPageBreak/>
        <w:t>прогнозирани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D435D4">
        <w:rPr>
          <w:rFonts w:cs="Times New Roman"/>
          <w:szCs w:val="24"/>
          <w:shd w:val="clear" w:color="auto" w:fill="FEFEFE"/>
          <w:lang w:val="bg-BG"/>
        </w:rPr>
        <w:t>на</w:t>
      </w:r>
      <w:proofErr w:type="gramEnd"/>
      <w:r w:rsidRPr="00D435D4">
        <w:rPr>
          <w:rFonts w:cs="Times New Roman"/>
          <w:szCs w:val="24"/>
          <w:shd w:val="clear" w:color="auto" w:fill="FEFEFE"/>
          <w:lang w:val="bg-BG"/>
        </w:rPr>
        <w:t xml:space="preserve">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proofErr w:type="gramStart"/>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roofErr w:type="gramEnd"/>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w:t>
      </w:r>
      <w:proofErr w:type="gramStart"/>
      <w:r w:rsidRPr="00D435D4">
        <w:rPr>
          <w:rFonts w:cs="Times New Roman"/>
          <w:sz w:val="24"/>
          <w:szCs w:val="24"/>
          <w:lang w:val="bg-BG"/>
        </w:rPr>
        <w:t>реда на</w:t>
      </w:r>
      <w:proofErr w:type="gramEnd"/>
      <w:r w:rsidRPr="00D435D4">
        <w:rPr>
          <w:rFonts w:cs="Times New Roman"/>
          <w:sz w:val="24"/>
          <w:szCs w:val="24"/>
          <w:lang w:val="bg-BG"/>
        </w:rPr>
        <w:t xml:space="preserve">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w:t>
      </w:r>
      <w:r w:rsidRPr="00D435D4">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5" w:history="1">
        <w:r w:rsidRPr="00D435D4">
          <w:rPr>
            <w:rStyle w:val="a5"/>
            <w:rFonts w:cs="Times New Roman"/>
            <w:color w:val="auto"/>
            <w:lang w:val="en-US"/>
          </w:rPr>
          <w:t>www</w:t>
        </w:r>
        <w:r w:rsidRPr="00D435D4">
          <w:rPr>
            <w:rStyle w:val="a5"/>
            <w:rFonts w:cs="Times New Roman"/>
            <w:color w:val="auto"/>
            <w:lang w:val="ru-RU"/>
          </w:rPr>
          <w:t>.</w:t>
        </w:r>
        <w:r w:rsidRPr="00D435D4">
          <w:rPr>
            <w:rStyle w:val="a5"/>
            <w:rFonts w:cs="Times New Roman"/>
            <w:color w:val="auto"/>
            <w:lang w:val="en-US"/>
          </w:rPr>
          <w:t>dfz</w:t>
        </w:r>
        <w:r w:rsidRPr="00D435D4">
          <w:rPr>
            <w:rStyle w:val="a5"/>
            <w:rFonts w:cs="Times New Roman"/>
            <w:color w:val="auto"/>
            <w:lang w:val="ru-RU"/>
          </w:rPr>
          <w:t>.</w:t>
        </w:r>
        <w:r w:rsidRPr="00D435D4">
          <w:rPr>
            <w:rStyle w:val="a5"/>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6"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B64EC38"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w:t>
      </w:r>
      <w:r w:rsidR="00B31725">
        <w:rPr>
          <w:rFonts w:cs="Times New Roman"/>
          <w:szCs w:val="24"/>
          <w:lang w:val="bg-BG"/>
        </w:rPr>
        <w:t>зтичане на срока по чл. 6, ал. 10</w:t>
      </w:r>
      <w:r w:rsidRPr="00D435D4">
        <w:rPr>
          <w:rFonts w:cs="Times New Roman"/>
          <w:szCs w:val="24"/>
          <w:lang w:val="bg-BG"/>
        </w:rPr>
        <w:t xml:space="preserve"> без право на подзастраховане,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4BBDA76E"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w:t>
      </w:r>
      <w:r w:rsidR="00B31725">
        <w:rPr>
          <w:rFonts w:cs="Times New Roman"/>
          <w:szCs w:val="24"/>
          <w:lang w:val="bg-BG"/>
        </w:rPr>
        <w:t>зтичане на срока по чл. 6, ал. 10</w:t>
      </w:r>
      <w:r w:rsidRPr="00D435D4">
        <w:rPr>
          <w:rFonts w:cs="Times New Roman"/>
          <w:szCs w:val="24"/>
          <w:lang w:val="bg-BG"/>
        </w:rPr>
        <w:t>;</w:t>
      </w:r>
    </w:p>
    <w:p w14:paraId="1A58B431" w14:textId="24C3E063"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w:t>
      </w:r>
      <w:r w:rsidR="00B31725">
        <w:rPr>
          <w:rFonts w:cs="Times New Roman"/>
          <w:szCs w:val="24"/>
          <w:lang w:val="bg-BG"/>
        </w:rPr>
        <w:t>крива целия срок по чл. 6, ал. 10</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w:t>
      </w:r>
      <w:r w:rsidRPr="00D435D4">
        <w:rPr>
          <w:rFonts w:cs="Times New Roman"/>
          <w:color w:val="auto"/>
        </w:rPr>
        <w:lastRenderedPageBreak/>
        <w:t xml:space="preserve">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w:t>
      </w:r>
      <w:r w:rsidRPr="00D435D4">
        <w:rPr>
          <w:rFonts w:cs="Times New Roman"/>
          <w:szCs w:val="24"/>
          <w:lang w:val="bg-BG"/>
        </w:rPr>
        <w:lastRenderedPageBreak/>
        <w:t xml:space="preserve">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lastRenderedPageBreak/>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9CE04C8"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w:t>
      </w:r>
      <w:r w:rsidR="00B31725">
        <w:rPr>
          <w:rFonts w:cs="Times New Roman"/>
          <w:iCs/>
          <w:szCs w:val="24"/>
          <w:lang w:val="bg-BG"/>
        </w:rPr>
        <w:t>н одитор в срока по чл. 6, ал. 10</w:t>
      </w:r>
      <w:r w:rsidRPr="00D435D4">
        <w:rPr>
          <w:rFonts w:cs="Times New Roman"/>
          <w:iCs/>
          <w:szCs w:val="24"/>
          <w:lang w:val="bg-BG"/>
        </w:rPr>
        <w:t xml:space="preserve">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gramStart"/>
      <w:r w:rsidR="00401AAA" w:rsidRPr="00D435D4">
        <w:rPr>
          <w:sz w:val="24"/>
          <w:szCs w:val="24"/>
          <w:shd w:val="clear" w:color="auto" w:fill="FEFEFE"/>
        </w:rPr>
        <w:t>се</w:t>
      </w:r>
      <w:proofErr w:type="gramEnd"/>
      <w:r w:rsidR="00401AAA" w:rsidRPr="00D435D4">
        <w:rPr>
          <w:sz w:val="24"/>
          <w:szCs w:val="24"/>
          <w:shd w:val="clear" w:color="auto" w:fill="FEFEFE"/>
        </w:rPr>
        <w:t xml:space="preserve">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lastRenderedPageBreak/>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451A71E5"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r w:rsidR="00B31725">
        <w:rPr>
          <w:rFonts w:cs="Times New Roman"/>
          <w:szCs w:val="24"/>
          <w:lang w:val="bg-BG"/>
        </w:rPr>
        <w:t xml:space="preserve"> </w:t>
      </w:r>
      <w:r w:rsidR="00B31725" w:rsidRPr="00B31725">
        <w:rPr>
          <w:rFonts w:cs="Times New Roman"/>
          <w:szCs w:val="24"/>
          <w:lang w:val="bg-BG"/>
        </w:rPr>
        <w:t>и/или действаща нормативна уредба</w:t>
      </w:r>
      <w:r w:rsidRPr="00D435D4">
        <w:rPr>
          <w:rFonts w:cs="Times New Roman"/>
          <w:szCs w:val="24"/>
          <w:lang w:val="bg-BG"/>
        </w:rPr>
        <w:t>;</w:t>
      </w:r>
    </w:p>
    <w:p w14:paraId="2D6F33ED" w14:textId="7BD1A1D3"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r w:rsidR="00866B71" w:rsidRPr="00866B71">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r w:rsidR="00866B71">
        <w:rPr>
          <w:rFonts w:cs="Times New Roman"/>
          <w:szCs w:val="24"/>
          <w:lang w:val="bg-BG"/>
        </w:rPr>
        <w:t>.</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7"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w:t>
      </w:r>
      <w:r w:rsidR="00E958F6" w:rsidRPr="00D435D4">
        <w:rPr>
          <w:rFonts w:cs="Times New Roman"/>
          <w:sz w:val="24"/>
          <w:szCs w:val="24"/>
          <w:lang w:val="bg-BG"/>
        </w:rPr>
        <w:lastRenderedPageBreak/>
        <w:t xml:space="preserve">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8" w:history="1">
        <w:r w:rsidRPr="00D435D4">
          <w:rPr>
            <w:rStyle w:val="a5"/>
            <w:rFonts w:cs="Times New Roman"/>
            <w:color w:val="auto"/>
            <w:szCs w:val="24"/>
          </w:rPr>
          <w:t>www</w:t>
        </w:r>
        <w:r w:rsidRPr="00D435D4">
          <w:rPr>
            <w:rStyle w:val="a5"/>
            <w:rFonts w:cs="Times New Roman"/>
            <w:color w:val="auto"/>
            <w:szCs w:val="24"/>
            <w:lang w:val="ru-RU"/>
          </w:rPr>
          <w:t>.</w:t>
        </w:r>
        <w:r w:rsidRPr="00D435D4">
          <w:rPr>
            <w:rStyle w:val="a5"/>
            <w:rFonts w:cs="Times New Roman"/>
            <w:color w:val="auto"/>
            <w:szCs w:val="24"/>
          </w:rPr>
          <w:t>dfz</w:t>
        </w:r>
        <w:r w:rsidRPr="00D435D4">
          <w:rPr>
            <w:rStyle w:val="a5"/>
            <w:rFonts w:cs="Times New Roman"/>
            <w:color w:val="auto"/>
            <w:szCs w:val="24"/>
            <w:lang w:val="ru-RU"/>
          </w:rPr>
          <w:t>.</w:t>
        </w:r>
        <w:r w:rsidRPr="00D435D4">
          <w:rPr>
            <w:rStyle w:val="a5"/>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възстановяване подлежат и всички средства, произтичащи от разходи, които са в резултат на констатирани нередности, независимо от датата </w:t>
      </w:r>
      <w:proofErr w:type="gramStart"/>
      <w:r w:rsidR="000A2D4E" w:rsidRPr="00D435D4">
        <w:rPr>
          <w:lang w:val="ru-RU"/>
        </w:rPr>
        <w:t>на</w:t>
      </w:r>
      <w:proofErr w:type="gramEnd"/>
      <w:r w:rsidR="000A2D4E" w:rsidRPr="00D435D4">
        <w:rPr>
          <w:lang w:val="ru-RU"/>
        </w:rPr>
        <w:t xml:space="preserve">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lastRenderedPageBreak/>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proofErr w:type="gramStart"/>
      <w:r w:rsidR="00240917">
        <w:rPr>
          <w:rFonts w:cs="Times New Roman"/>
          <w:szCs w:val="24"/>
        </w:rPr>
        <w:t xml:space="preserve">7 </w:t>
      </w:r>
      <w:r w:rsidR="00240917">
        <w:rPr>
          <w:rFonts w:cs="Times New Roman"/>
          <w:szCs w:val="24"/>
          <w:lang w:val="bg-BG"/>
        </w:rPr>
        <w:t>и ал.</w:t>
      </w:r>
      <w:proofErr w:type="gramEnd"/>
      <w:r w:rsidR="00240917">
        <w:rPr>
          <w:rFonts w:cs="Times New Roman"/>
          <w:szCs w:val="24"/>
          <w:lang w:val="bg-BG"/>
        </w:rPr>
        <w:t xml:space="preserve">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3C33567D" w14:textId="662C1333" w:rsidR="00866B71" w:rsidRPr="00D435D4" w:rsidRDefault="000A2D4E" w:rsidP="008C3D8B">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w:t>
      </w:r>
      <w:r w:rsidR="00866B71" w:rsidRPr="00866B71">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w:t>
      </w:r>
      <w:r w:rsidR="00866B71">
        <w:rPr>
          <w:rFonts w:cs="Times New Roman"/>
          <w:szCs w:val="24"/>
          <w:lang w:val="bg-BG"/>
        </w:rPr>
        <w:t>акто и Условията за изпълнение.</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lastRenderedPageBreak/>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6BB4E51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008C3D8B">
        <w:rPr>
          <w:rFonts w:cs="Times New Roman"/>
          <w:b/>
          <w:szCs w:val="24"/>
          <w:lang w:val="bg-BG"/>
        </w:rPr>
        <w:t>.</w:t>
      </w:r>
      <w:r w:rsidRPr="00D435D4">
        <w:rPr>
          <w:rFonts w:cs="Times New Roman"/>
          <w:szCs w:val="24"/>
          <w:lang w:val="bg-BG"/>
        </w:rPr>
        <w:t xml:space="preserve"> </w:t>
      </w:r>
      <w:r w:rsidR="00866B71" w:rsidRPr="00D3583C">
        <w:rPr>
          <w:snapToGrid w:val="0"/>
        </w:rPr>
        <w:t>Формуляр за кандидатстване и приложените към него документ</w:t>
      </w:r>
      <w:r w:rsidR="008C3D8B">
        <w:rPr>
          <w:snapToGrid w:val="0"/>
        </w:rPr>
        <w:t>и в ИСУН</w:t>
      </w:r>
      <w:r w:rsidR="008C3D8B">
        <w:rPr>
          <w:snapToGrid w:val="0"/>
          <w:lang w:val="bg-BG"/>
        </w:rPr>
        <w:t>.</w:t>
      </w:r>
    </w:p>
    <w:p w14:paraId="09CC0523" w14:textId="532830F2"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008C3D8B">
        <w:rPr>
          <w:rFonts w:cs="Times New Roman"/>
          <w:b/>
          <w:szCs w:val="24"/>
          <w:lang w:val="bg-BG"/>
        </w:rPr>
        <w:t>.</w:t>
      </w:r>
      <w:r w:rsidRPr="00D435D4">
        <w:rPr>
          <w:rFonts w:cs="Times New Roman"/>
          <w:szCs w:val="24"/>
          <w:lang w:val="bg-BG"/>
        </w:rPr>
        <w:t xml:space="preserve"> - Таблица за разходи, за които не се кандидатства, но без които инвестицията/д</w:t>
      </w:r>
      <w:r w:rsidR="008C3D8B">
        <w:rPr>
          <w:rFonts w:cs="Times New Roman"/>
          <w:szCs w:val="24"/>
          <w:lang w:val="bg-BG"/>
        </w:rPr>
        <w:t>ейността не може да функционира.</w:t>
      </w:r>
    </w:p>
    <w:p w14:paraId="72EDB3E7" w14:textId="1206718A"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008C3D8B">
        <w:rPr>
          <w:rFonts w:cs="Times New Roman"/>
          <w:b/>
          <w:szCs w:val="24"/>
          <w:lang w:val="bg-BG"/>
        </w:rPr>
        <w:t>.</w:t>
      </w:r>
      <w:r w:rsidR="008C3D8B">
        <w:rPr>
          <w:rFonts w:cs="Times New Roman"/>
          <w:szCs w:val="24"/>
          <w:lang w:val="bg-BG"/>
        </w:rPr>
        <w:t xml:space="preserve"> </w:t>
      </w:r>
      <w:r w:rsidRPr="00D435D4">
        <w:rPr>
          <w:rFonts w:cs="Times New Roman"/>
          <w:szCs w:val="24"/>
          <w:lang w:val="bg-BG"/>
        </w:rPr>
        <w:t xml:space="preserve">Ангажименти, свързани с поддържане на работни места, производствена и търговска програма, капацитет </w:t>
      </w:r>
      <w:r w:rsidR="008C3D8B">
        <w:rPr>
          <w:rFonts w:cs="Times New Roman"/>
          <w:szCs w:val="24"/>
          <w:lang w:val="bg-BG"/>
        </w:rPr>
        <w:t>на стопанството и др.</w:t>
      </w:r>
    </w:p>
    <w:p w14:paraId="241B9ADB" w14:textId="7D7411FF"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3</w:t>
      </w:r>
      <w:r w:rsidR="008C3D8B">
        <w:rPr>
          <w:rFonts w:cs="Times New Roman"/>
          <w:b/>
          <w:szCs w:val="24"/>
          <w:lang w:val="bg-BG"/>
        </w:rPr>
        <w:t>.</w:t>
      </w:r>
      <w:r w:rsidRPr="00D435D4">
        <w:rPr>
          <w:rFonts w:cs="Times New Roman"/>
          <w:b/>
          <w:szCs w:val="24"/>
          <w:lang w:val="bg-BG"/>
        </w:rPr>
        <w:t xml:space="preserve"> </w:t>
      </w:r>
      <w:r w:rsidR="00871157" w:rsidRPr="00D3583C">
        <w:rPr>
          <w:rFonts w:eastAsia="Calibri"/>
          <w:snapToGrid w:val="0"/>
        </w:rPr>
        <w:t xml:space="preserve">Списък на критериите за оценка, по които </w:t>
      </w:r>
      <w:r w:rsidR="00871157" w:rsidRPr="00D3583C">
        <w:rPr>
          <w:rFonts w:eastAsia="Calibri"/>
        </w:rPr>
        <w:t xml:space="preserve">проектното предложение е получило </w:t>
      </w:r>
      <w:r w:rsidR="008C3D8B">
        <w:rPr>
          <w:rFonts w:eastAsia="Calibri"/>
          <w:snapToGrid w:val="0"/>
        </w:rPr>
        <w:t>приоритет</w:t>
      </w:r>
      <w:r w:rsidR="00871157" w:rsidRPr="00D3583C">
        <w:rPr>
          <w:rFonts w:eastAsia="Calibri"/>
          <w:snapToGrid w:val="0"/>
        </w:rPr>
        <w:t>.</w:t>
      </w:r>
    </w:p>
    <w:p w14:paraId="521099CD" w14:textId="68E34D5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4</w:t>
      </w:r>
      <w:r w:rsidR="008C3D8B">
        <w:rPr>
          <w:rFonts w:cs="Times New Roman"/>
          <w:b/>
          <w:szCs w:val="24"/>
          <w:lang w:val="bg-BG"/>
        </w:rPr>
        <w:t>.</w:t>
      </w:r>
      <w:r w:rsidRPr="00D435D4">
        <w:rPr>
          <w:rFonts w:cs="Times New Roman"/>
          <w:b/>
          <w:szCs w:val="24"/>
          <w:lang w:val="bg-BG"/>
        </w:rPr>
        <w:t xml:space="preserve"> </w:t>
      </w:r>
      <w:r w:rsidR="00871157" w:rsidRPr="00D3583C">
        <w:rPr>
          <w:rFonts w:eastAsia="Calibri"/>
          <w:snapToGrid w:val="0"/>
        </w:rPr>
        <w:t>Условия за изпълнение към финансираните по процедурата административни договори за предоставяне на БФП, достъпни на електронната страница на ИСУН, раздел „Приключили и прекратени процедури за БФП</w:t>
      </w:r>
      <w:r w:rsidR="00871157">
        <w:rPr>
          <w:rFonts w:eastAsia="Calibri"/>
          <w:snapToGrid w:val="0"/>
          <w:lang w:val="bg-BG"/>
        </w:rPr>
        <w:t>.</w:t>
      </w:r>
    </w:p>
    <w:p w14:paraId="61E929EF" w14:textId="731BA7A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008C3D8B">
        <w:rPr>
          <w:rFonts w:cs="Times New Roman"/>
          <w:b/>
          <w:szCs w:val="24"/>
          <w:lang w:val="bg-BG"/>
        </w:rPr>
        <w:t>.</w:t>
      </w:r>
      <w:r w:rsidRPr="00D435D4">
        <w:rPr>
          <w:rFonts w:cs="Times New Roman"/>
          <w:szCs w:val="24"/>
          <w:lang w:val="bg-BG"/>
        </w:rPr>
        <w:t xml:space="preserve"> </w:t>
      </w:r>
      <w:r w:rsidR="00871157" w:rsidRPr="00D3583C">
        <w:rPr>
          <w:rFonts w:eastAsia="Calibri"/>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871157" w:rsidRPr="00D3583C">
        <w:rPr>
          <w:rFonts w:eastAsia="Calibri"/>
          <w:snapToGrid w:val="0"/>
        </w:rPr>
        <w:t>(на хартиен и електронен носител</w:t>
      </w:r>
      <w:r w:rsidR="00871157" w:rsidRPr="00D3583C">
        <w:rPr>
          <w:rFonts w:eastAsia="Calibri"/>
          <w:szCs w:val="24"/>
        </w:rPr>
        <w:t xml:space="preserve"> във формат „xls“</w:t>
      </w:r>
      <w:r w:rsidR="00871157">
        <w:rPr>
          <w:rFonts w:eastAsia="Calibri"/>
          <w:snapToGrid w:val="0"/>
        </w:rPr>
        <w:t>)</w:t>
      </w:r>
      <w:r w:rsidR="00871157">
        <w:rPr>
          <w:rFonts w:eastAsia="Calibri"/>
          <w:snapToGrid w:val="0"/>
          <w:lang w:val="bg-BG"/>
        </w:rPr>
        <w:t>.</w:t>
      </w:r>
    </w:p>
    <w:p w14:paraId="48FA9535" w14:textId="1012CB5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008C3D8B">
        <w:rPr>
          <w:rFonts w:cs="Times New Roman"/>
          <w:b/>
          <w:szCs w:val="24"/>
          <w:lang w:val="bg-BG"/>
        </w:rPr>
        <w:t>.</w:t>
      </w:r>
      <w:r w:rsidR="008C3D8B">
        <w:rPr>
          <w:rFonts w:cs="Times New Roman"/>
          <w:szCs w:val="24"/>
          <w:lang w:val="bg-BG"/>
        </w:rPr>
        <w:t xml:space="preserve"> Застрахователни рискове.</w:t>
      </w:r>
    </w:p>
    <w:p w14:paraId="503AF4DC" w14:textId="32BD0C80" w:rsidR="000A2D4E" w:rsidRPr="00D435D4" w:rsidRDefault="000A2D4E" w:rsidP="008C3D8B">
      <w:pPr>
        <w:pStyle w:val="a9"/>
        <w:numPr>
          <w:ilvl w:val="0"/>
          <w:numId w:val="5"/>
        </w:numPr>
        <w:tabs>
          <w:tab w:val="center" w:pos="993"/>
        </w:tabs>
        <w:ind w:left="0" w:firstLine="709"/>
        <w:jc w:val="left"/>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008C3D8B" w:rsidRPr="008C3D8B">
        <w:rPr>
          <w:b/>
          <w:lang w:val="bg-BG"/>
        </w:rPr>
        <w:t>№ 7.</w:t>
      </w:r>
      <w:r w:rsidR="00871157">
        <w:rPr>
          <w:rFonts w:cs="Times New Roman"/>
          <w:szCs w:val="24"/>
          <w:lang w:val="bg-BG"/>
        </w:rPr>
        <w:t xml:space="preserve"> </w:t>
      </w:r>
      <w:r w:rsidR="00871157" w:rsidRPr="00BE7208">
        <w:rPr>
          <w:szCs w:val="24"/>
        </w:rPr>
        <w:t xml:space="preserve">Количествено-стойностна сметка </w:t>
      </w:r>
      <w:r w:rsidR="00871157" w:rsidRPr="00BE7208">
        <w:t xml:space="preserve">и/или Технически спецификации на строително-монтажните работи, оборудване и/или обзавеждане, доставка и/или услуга </w:t>
      </w:r>
      <w:r w:rsidR="00871157" w:rsidRPr="00BE7208">
        <w:rPr>
          <w:snapToGrid w:val="0"/>
        </w:rPr>
        <w:t>на хартиен и електронен носител</w:t>
      </w:r>
      <w:r w:rsidR="00871157" w:rsidRPr="00BE7208">
        <w:rPr>
          <w:szCs w:val="24"/>
        </w:rPr>
        <w:t xml:space="preserve"> във формат „xls</w:t>
      </w:r>
      <w:proofErr w:type="gramStart"/>
      <w:r w:rsidR="00871157" w:rsidRPr="00BE7208">
        <w:rPr>
          <w:szCs w:val="24"/>
        </w:rPr>
        <w:t xml:space="preserve">“ </w:t>
      </w:r>
      <w:r w:rsidR="00871157" w:rsidRPr="00BE7208">
        <w:t>(</w:t>
      </w:r>
      <w:proofErr w:type="gramEnd"/>
      <w:r w:rsidR="00871157" w:rsidRPr="00BE7208">
        <w:t>след съгласуване на обществените поръчки за избор на изпълнител/и)</w:t>
      </w:r>
      <w:r w:rsidR="008C3D8B">
        <w:rPr>
          <w:szCs w:val="24"/>
          <w:lang w:val="bg-BG"/>
        </w:rPr>
        <w:t>.</w:t>
      </w:r>
    </w:p>
    <w:p w14:paraId="00D07743" w14:textId="01CEBB9D"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8C3D8B">
        <w:rPr>
          <w:rFonts w:cs="Times New Roman"/>
          <w:b/>
          <w:szCs w:val="24"/>
          <w:lang w:val="bg-BG"/>
        </w:rPr>
        <w:t>.</w:t>
      </w:r>
      <w:r w:rsidR="000A2D4E" w:rsidRPr="00D435D4">
        <w:rPr>
          <w:rFonts w:cs="Times New Roman"/>
          <w:szCs w:val="24"/>
          <w:lang w:val="bg-BG"/>
        </w:rPr>
        <w:t xml:space="preserve"> „Документи към искане </w:t>
      </w:r>
      <w:r w:rsidR="008C3D8B">
        <w:rPr>
          <w:rFonts w:cs="Times New Roman"/>
          <w:szCs w:val="24"/>
          <w:lang w:val="bg-BG"/>
        </w:rPr>
        <w:t>за междинно/окончателно плащане</w:t>
      </w:r>
      <w:r w:rsidR="000A2D4E" w:rsidRPr="00D435D4">
        <w:rPr>
          <w:rFonts w:cs="Times New Roman"/>
          <w:szCs w:val="24"/>
          <w:lang w:val="bg-BG"/>
        </w:rPr>
        <w:t>.</w:t>
      </w:r>
    </w:p>
    <w:p w14:paraId="587C08ED" w14:textId="55A63E3F"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9</w:t>
      </w:r>
      <w:r w:rsidR="008C3D8B">
        <w:rPr>
          <w:rFonts w:cs="Times New Roman"/>
          <w:b/>
          <w:szCs w:val="24"/>
          <w:lang w:val="bg-BG"/>
        </w:rPr>
        <w:t>.</w:t>
      </w:r>
      <w:r w:rsidRPr="00D435D4">
        <w:rPr>
          <w:rFonts w:cs="Times New Roman"/>
          <w:b/>
          <w:szCs w:val="24"/>
          <w:lang w:val="bg-BG"/>
        </w:rPr>
        <w:t xml:space="preserve"> </w:t>
      </w:r>
      <w:r w:rsidRPr="00D435D4">
        <w:rPr>
          <w:rFonts w:cs="Times New Roman"/>
          <w:szCs w:val="24"/>
          <w:lang w:val="bg-BG"/>
        </w:rPr>
        <w:t xml:space="preserve">Документи, удостоверяващи спазването на задължения от страна на бенефициента в периода по чл. 6, ал. 10 от </w:t>
      </w:r>
      <w:r w:rsidR="008C3D8B">
        <w:rPr>
          <w:rFonts w:cs="Times New Roman"/>
          <w:szCs w:val="24"/>
          <w:lang w:val="bg-BG"/>
        </w:rPr>
        <w:t>Договора</w:t>
      </w:r>
      <w:r w:rsidRPr="00D435D4">
        <w:rPr>
          <w:rFonts w:cs="Times New Roman"/>
          <w:szCs w:val="24"/>
          <w:lang w:val="bg-BG"/>
        </w:rPr>
        <w:t>.</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9"/>
      <w:footerReference w:type="default" r:id="rId20"/>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20427" w14:textId="77777777" w:rsidR="00C84E24" w:rsidRDefault="00C84E24" w:rsidP="000A2D4E">
      <w:r>
        <w:separator/>
      </w:r>
    </w:p>
  </w:endnote>
  <w:endnote w:type="continuationSeparator" w:id="0">
    <w:p w14:paraId="5D3FB776" w14:textId="77777777" w:rsidR="00C84E24" w:rsidRDefault="00C84E24"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1EB2E56" w:rsidR="00343946" w:rsidRDefault="005379ED">
    <w:pPr>
      <w:pStyle w:val="af"/>
      <w:jc w:val="right"/>
    </w:pPr>
    <w:r>
      <w:fldChar w:fldCharType="begin"/>
    </w:r>
    <w:r>
      <w:instrText xml:space="preserve"> PAGE   \* MERGEFORMAT </w:instrText>
    </w:r>
    <w:r>
      <w:fldChar w:fldCharType="separate"/>
    </w:r>
    <w:r w:rsidR="00294CB7">
      <w:rPr>
        <w:noProof/>
      </w:rPr>
      <w:t>1</w:t>
    </w:r>
    <w:r>
      <w:fldChar w:fldCharType="end"/>
    </w:r>
  </w:p>
  <w:p w14:paraId="066F9B50" w14:textId="77777777" w:rsidR="00343946" w:rsidRDefault="00C84E2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A79BB" w14:textId="77777777" w:rsidR="00C84E24" w:rsidRDefault="00C84E24" w:rsidP="000A2D4E">
      <w:r>
        <w:separator/>
      </w:r>
    </w:p>
  </w:footnote>
  <w:footnote w:type="continuationSeparator" w:id="0">
    <w:p w14:paraId="6AA07858" w14:textId="77777777" w:rsidR="00C84E24" w:rsidRDefault="00C84E24"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 xml:space="preserve">Към Условията за изпълнение </w:t>
      </w:r>
      <w:proofErr w:type="gramStart"/>
      <w:r w:rsidRPr="00D60D90">
        <w:rPr>
          <w:lang w:val="ru-RU"/>
        </w:rPr>
        <w:t>по</w:t>
      </w:r>
      <w:proofErr w:type="gramEnd"/>
      <w:r w:rsidRPr="00D60D90">
        <w:rPr>
          <w:lang w:val="ru-RU"/>
        </w:rPr>
        <w:t xml:space="preserve">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C84E2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97E27"/>
    <w:rsid w:val="000A2D4E"/>
    <w:rsid w:val="000C678D"/>
    <w:rsid w:val="000F5005"/>
    <w:rsid w:val="00116710"/>
    <w:rsid w:val="00124AE3"/>
    <w:rsid w:val="0016563B"/>
    <w:rsid w:val="00175CD3"/>
    <w:rsid w:val="001C7105"/>
    <w:rsid w:val="001D7187"/>
    <w:rsid w:val="002124BF"/>
    <w:rsid w:val="00215BCD"/>
    <w:rsid w:val="0023301C"/>
    <w:rsid w:val="002336C6"/>
    <w:rsid w:val="00240917"/>
    <w:rsid w:val="002528E7"/>
    <w:rsid w:val="00273855"/>
    <w:rsid w:val="002811A5"/>
    <w:rsid w:val="00294CB7"/>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B6017"/>
    <w:rsid w:val="003E098F"/>
    <w:rsid w:val="003E732D"/>
    <w:rsid w:val="00401AAA"/>
    <w:rsid w:val="00402FED"/>
    <w:rsid w:val="00413ED3"/>
    <w:rsid w:val="00452FD6"/>
    <w:rsid w:val="004669A5"/>
    <w:rsid w:val="0048054C"/>
    <w:rsid w:val="00495843"/>
    <w:rsid w:val="004B5977"/>
    <w:rsid w:val="004D0163"/>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81F3A"/>
    <w:rsid w:val="00682BA3"/>
    <w:rsid w:val="006A155C"/>
    <w:rsid w:val="006A3EAA"/>
    <w:rsid w:val="006F66E7"/>
    <w:rsid w:val="00707837"/>
    <w:rsid w:val="00710486"/>
    <w:rsid w:val="00716FD7"/>
    <w:rsid w:val="00725BE8"/>
    <w:rsid w:val="00760418"/>
    <w:rsid w:val="00825971"/>
    <w:rsid w:val="00831EBA"/>
    <w:rsid w:val="00866B71"/>
    <w:rsid w:val="008701CC"/>
    <w:rsid w:val="00871157"/>
    <w:rsid w:val="008C3D8B"/>
    <w:rsid w:val="008D7186"/>
    <w:rsid w:val="008F5BC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AF3073"/>
    <w:rsid w:val="00B0117B"/>
    <w:rsid w:val="00B01E9F"/>
    <w:rsid w:val="00B31725"/>
    <w:rsid w:val="00B52ED0"/>
    <w:rsid w:val="00B62C04"/>
    <w:rsid w:val="00B7001F"/>
    <w:rsid w:val="00B71085"/>
    <w:rsid w:val="00B82466"/>
    <w:rsid w:val="00BA4635"/>
    <w:rsid w:val="00BB2883"/>
    <w:rsid w:val="00BD188F"/>
    <w:rsid w:val="00BE3A13"/>
    <w:rsid w:val="00C51FD4"/>
    <w:rsid w:val="00C52938"/>
    <w:rsid w:val="00C52F8D"/>
    <w:rsid w:val="00C76BE0"/>
    <w:rsid w:val="00C8059A"/>
    <w:rsid w:val="00C84E24"/>
    <w:rsid w:val="00CA4E55"/>
    <w:rsid w:val="00CD1D93"/>
    <w:rsid w:val="00CD4521"/>
    <w:rsid w:val="00CD69A8"/>
    <w:rsid w:val="00CF7295"/>
    <w:rsid w:val="00D3678F"/>
    <w:rsid w:val="00D435D4"/>
    <w:rsid w:val="00D509EE"/>
    <w:rsid w:val="00D50AB0"/>
    <w:rsid w:val="00D75C73"/>
    <w:rsid w:val="00D94A3D"/>
    <w:rsid w:val="00DA00A7"/>
    <w:rsid w:val="00DB04EE"/>
    <w:rsid w:val="00DC3F5C"/>
    <w:rsid w:val="00DE7393"/>
    <w:rsid w:val="00E00619"/>
    <w:rsid w:val="00E122A6"/>
    <w:rsid w:val="00E40C42"/>
    <w:rsid w:val="00E43E69"/>
    <w:rsid w:val="00E958F6"/>
    <w:rsid w:val="00E97F68"/>
    <w:rsid w:val="00EB3DE5"/>
    <w:rsid w:val="00F15276"/>
    <w:rsid w:val="00F46759"/>
    <w:rsid w:val="00F61447"/>
    <w:rsid w:val="00F741E6"/>
    <w:rsid w:val="00F87B22"/>
    <w:rsid w:val="00F95CA0"/>
    <w:rsid w:val="00FB18EA"/>
    <w:rsid w:val="00FD4A30"/>
    <w:rsid w:val="00FE59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5677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20Navigate('&#1095;&#1083;39_&#1072;&#1083;4');" TargetMode="External"/><Relationship Id="rId17" Type="http://schemas.openxmlformats.org/officeDocument/2006/relationships/hyperlink" Target="javascript:%20NavigateDocument('EU32014R0640');" TargetMode="External"/><Relationship Id="rId2" Type="http://schemas.openxmlformats.org/officeDocument/2006/relationships/numbering" Target="numbering.xml"/><Relationship Id="rId16" Type="http://schemas.openxmlformats.org/officeDocument/2006/relationships/hyperlink" Target="javascript:%20NavigateDocument('&#1047;&#1054;&#1055;_201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apis://Base=NARH&amp;DocCode=8416917068&amp;Type=2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16CF8-73A8-4DEF-8C22-9B0ADADF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9643</Words>
  <Characters>54966</Characters>
  <Application>Microsoft Office Word</Application>
  <DocSecurity>0</DocSecurity>
  <Lines>458</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Windows User</cp:lastModifiedBy>
  <cp:revision>4</cp:revision>
  <cp:lastPrinted>2018-10-03T08:45:00Z</cp:lastPrinted>
  <dcterms:created xsi:type="dcterms:W3CDTF">2021-12-13T09:12:00Z</dcterms:created>
  <dcterms:modified xsi:type="dcterms:W3CDTF">2023-02-21T09:26:00Z</dcterms:modified>
</cp:coreProperties>
</file>